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03" w:rsidRDefault="00AC50E7" w:rsidP="00AC50E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PRUEBA PRONOMBRES</w:t>
      </w:r>
    </w:p>
    <w:p w:rsidR="00AC50E7" w:rsidRDefault="00AC50E7" w:rsidP="00AC50E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Nombre______________________________________Fecha_____1º_</w:t>
      </w:r>
    </w:p>
    <w:p w:rsidR="00B30975" w:rsidRDefault="00B30975" w:rsidP="00AC50E7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TOTAL: 60/___</w:t>
      </w:r>
    </w:p>
    <w:p w:rsidR="00AC50E7" w:rsidRPr="00AC50E7" w:rsidRDefault="00AC50E7" w:rsidP="00AC50E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</w:rPr>
        <w:t>1º Completa este texto con pronombres personales: 6/__</w:t>
      </w:r>
    </w:p>
    <w:p w:rsidR="00AC50E7" w:rsidRDefault="00AC50E7" w:rsidP="00AC50E7">
      <w:pPr>
        <w:tabs>
          <w:tab w:val="left" w:pos="215"/>
          <w:tab w:val="center" w:pos="3759"/>
          <w:tab w:val="right" w:pos="8011"/>
        </w:tabs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La carrera</w:t>
      </w:r>
    </w:p>
    <w:p w:rsidR="00AC50E7" w:rsidRDefault="00AC50E7" w:rsidP="00AC50E7">
      <w:p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>“Ayer participé en una carrera. _________iba la primera, pero tropecé. Entonces, Ana y Rosa me adelantaron. Al final, ___________ llegaron antes que ___a la meta. Allí les dije de broma:</w:t>
      </w:r>
    </w:p>
    <w:p w:rsidR="00AC50E7" w:rsidRPr="00AC50E7" w:rsidRDefault="00AC50E7" w:rsidP="00AC50E7">
      <w:pPr>
        <w:pStyle w:val="Prrafodelista"/>
        <w:numPr>
          <w:ilvl w:val="0"/>
          <w:numId w:val="5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C50E7">
        <w:rPr>
          <w:rFonts w:ascii="Comic Sans MS" w:hAnsi="Comic Sans MS"/>
        </w:rPr>
        <w:t>____________ habéis tenido algo de ventaja.</w:t>
      </w:r>
    </w:p>
    <w:p w:rsidR="00AC50E7" w:rsidRDefault="00AC50E7" w:rsidP="00AC50E7">
      <w:p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>Rosa me miró y respondió muy seria:</w:t>
      </w:r>
    </w:p>
    <w:p w:rsidR="00AC50E7" w:rsidRDefault="00AC50E7" w:rsidP="00AC50E7">
      <w:pPr>
        <w:numPr>
          <w:ilvl w:val="0"/>
          <w:numId w:val="3"/>
        </w:numPr>
        <w:tabs>
          <w:tab w:val="left" w:pos="720"/>
          <w:tab w:val="center" w:pos="4119"/>
          <w:tab w:val="right" w:pos="8371"/>
        </w:tabs>
        <w:suppressAutoHyphens/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Repartiremos el premio entre  _____________ tres.</w:t>
      </w:r>
    </w:p>
    <w:p w:rsidR="00AC50E7" w:rsidRDefault="00AC50E7" w:rsidP="00AC50E7">
      <w:p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>¡Desde luego, Rosa es una buena amiga! _______ siempre intenta que todos estemos contentos.”</w:t>
      </w:r>
    </w:p>
    <w:p w:rsidR="00AC50E7" w:rsidRDefault="00AC50E7" w:rsidP="00553E2F">
      <w:pPr>
        <w:tabs>
          <w:tab w:val="left" w:pos="644"/>
          <w:tab w:val="center" w:pos="3986"/>
          <w:tab w:val="right" w:pos="8238"/>
        </w:tabs>
        <w:suppressAutoHyphens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2º </w:t>
      </w:r>
      <w:r>
        <w:rPr>
          <w:rFonts w:ascii="Comic Sans MS" w:hAnsi="Comic Sans MS"/>
          <w:b/>
        </w:rPr>
        <w:t>Sustituye la palabra marcada por el pronombre personal que convenga</w:t>
      </w:r>
      <w:proofErr w:type="gramStart"/>
      <w:r>
        <w:rPr>
          <w:rFonts w:ascii="Comic Sans MS" w:hAnsi="Comic Sans MS"/>
          <w:b/>
        </w:rPr>
        <w:t>:</w:t>
      </w:r>
      <w:r w:rsidR="00553E2F">
        <w:rPr>
          <w:rFonts w:ascii="Comic Sans MS" w:hAnsi="Comic Sans MS"/>
          <w:b/>
        </w:rPr>
        <w:t>9</w:t>
      </w:r>
      <w:proofErr w:type="gramEnd"/>
      <w:r w:rsidR="00553E2F">
        <w:rPr>
          <w:rFonts w:ascii="Comic Sans MS" w:hAnsi="Comic Sans MS"/>
          <w:b/>
        </w:rPr>
        <w:t>/__</w:t>
      </w:r>
    </w:p>
    <w:p w:rsid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</w:rPr>
        <w:t>Compro bombones para</w:t>
      </w:r>
      <w:r w:rsidRPr="00553E2F">
        <w:rPr>
          <w:rFonts w:ascii="Comic Sans MS" w:hAnsi="Comic Sans MS"/>
          <w:b/>
        </w:rPr>
        <w:t xml:space="preserve"> </w:t>
      </w:r>
      <w:r w:rsidRPr="00553E2F">
        <w:rPr>
          <w:rFonts w:ascii="Comic Sans MS" w:hAnsi="Comic Sans MS"/>
          <w:b/>
          <w:u w:val="single"/>
        </w:rPr>
        <w:t>Pablo y María</w:t>
      </w:r>
      <w:r w:rsidRPr="00553E2F">
        <w:rPr>
          <w:rFonts w:ascii="Comic Sans MS" w:hAnsi="Comic Sans MS"/>
          <w:b/>
        </w:rPr>
        <w:t xml:space="preserve">. ___ </w:t>
      </w:r>
    </w:p>
    <w:p w:rsidR="00553E2F" w:rsidRP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  <w:b/>
          <w:u w:val="single"/>
        </w:rPr>
        <w:t>El amigo de Luisa</w:t>
      </w:r>
      <w:r w:rsidRPr="00553E2F">
        <w:rPr>
          <w:rFonts w:ascii="Comic Sans MS" w:hAnsi="Comic Sans MS"/>
          <w:b/>
        </w:rPr>
        <w:t xml:space="preserve"> </w:t>
      </w:r>
      <w:r w:rsidRPr="00553E2F">
        <w:rPr>
          <w:rFonts w:ascii="Comic Sans MS" w:hAnsi="Comic Sans MS"/>
        </w:rPr>
        <w:t>no vino ayer. _________</w:t>
      </w:r>
    </w:p>
    <w:p w:rsidR="00553E2F" w:rsidRP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  <w:b/>
          <w:u w:val="single"/>
        </w:rPr>
        <w:t>Mi prima y yo</w:t>
      </w:r>
      <w:r w:rsidRPr="00553E2F">
        <w:rPr>
          <w:rFonts w:ascii="Comic Sans MS" w:hAnsi="Comic Sans MS"/>
        </w:rPr>
        <w:t xml:space="preserve"> nacimos el mismo día. _____</w:t>
      </w:r>
    </w:p>
    <w:p w:rsidR="00553E2F" w:rsidRP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</w:rPr>
        <w:t xml:space="preserve">¿De qué sois amigos </w:t>
      </w:r>
      <w:r w:rsidRPr="00553E2F">
        <w:rPr>
          <w:rFonts w:ascii="Comic Sans MS" w:hAnsi="Comic Sans MS"/>
          <w:b/>
          <w:u w:val="single"/>
        </w:rPr>
        <w:t>Sonia y tú</w:t>
      </w:r>
      <w:r w:rsidRPr="00553E2F">
        <w:rPr>
          <w:rFonts w:ascii="Comic Sans MS" w:hAnsi="Comic Sans MS"/>
        </w:rPr>
        <w:t>? ________</w:t>
      </w:r>
    </w:p>
    <w:p w:rsidR="00553E2F" w:rsidRP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</w:rPr>
        <w:t xml:space="preserve">Le he dicho a </w:t>
      </w:r>
      <w:r w:rsidRPr="00553E2F">
        <w:rPr>
          <w:rFonts w:ascii="Comic Sans MS" w:hAnsi="Comic Sans MS"/>
          <w:b/>
          <w:u w:val="single"/>
        </w:rPr>
        <w:t>la panadera</w:t>
      </w:r>
      <w:r w:rsidRPr="00553E2F">
        <w:rPr>
          <w:rFonts w:ascii="Comic Sans MS" w:hAnsi="Comic Sans MS"/>
        </w:rPr>
        <w:t xml:space="preserve"> que me guarde el pan. ___</w:t>
      </w:r>
    </w:p>
    <w:p w:rsidR="00553E2F" w:rsidRP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  <w:b/>
          <w:u w:val="single"/>
        </w:rPr>
        <w:t>Juan y tú</w:t>
      </w:r>
      <w:r w:rsidRPr="00553E2F">
        <w:rPr>
          <w:rFonts w:ascii="Comic Sans MS" w:hAnsi="Comic Sans MS"/>
        </w:rPr>
        <w:t xml:space="preserve"> haréis </w:t>
      </w:r>
      <w:proofErr w:type="gramStart"/>
      <w:r w:rsidRPr="00553E2F">
        <w:rPr>
          <w:rFonts w:ascii="Comic Sans MS" w:hAnsi="Comic Sans MS"/>
        </w:rPr>
        <w:t>el mural juntos</w:t>
      </w:r>
      <w:proofErr w:type="gramEnd"/>
      <w:r w:rsidRPr="00553E2F">
        <w:rPr>
          <w:rFonts w:ascii="Comic Sans MS" w:hAnsi="Comic Sans MS"/>
        </w:rPr>
        <w:t>. ____</w:t>
      </w:r>
    </w:p>
    <w:p w:rsidR="00553E2F" w:rsidRP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  <w:b/>
          <w:u w:val="single"/>
        </w:rPr>
        <w:t>Ana, Lola y Teresa</w:t>
      </w:r>
      <w:r w:rsidRPr="00553E2F">
        <w:rPr>
          <w:rFonts w:ascii="Comic Sans MS" w:hAnsi="Comic Sans MS"/>
        </w:rPr>
        <w:t xml:space="preserve"> son amigas desde pequeñas. __</w:t>
      </w:r>
    </w:p>
    <w:p w:rsidR="00553E2F" w:rsidRPr="00553E2F" w:rsidRDefault="00AC50E7" w:rsidP="00AC50E7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</w:rPr>
        <w:t xml:space="preserve">¿Hoy comes con </w:t>
      </w:r>
      <w:r w:rsidRPr="00553E2F">
        <w:rPr>
          <w:rFonts w:ascii="Comic Sans MS" w:hAnsi="Comic Sans MS"/>
          <w:b/>
          <w:u w:val="single"/>
        </w:rPr>
        <w:t>tus padres</w:t>
      </w:r>
      <w:r w:rsidRPr="00553E2F">
        <w:rPr>
          <w:rFonts w:ascii="Comic Sans MS" w:hAnsi="Comic Sans MS"/>
        </w:rPr>
        <w:t>? ___</w:t>
      </w:r>
    </w:p>
    <w:p w:rsidR="00553E2F" w:rsidRPr="00553E2F" w:rsidRDefault="00AC50E7" w:rsidP="00553E2F">
      <w:pPr>
        <w:pStyle w:val="Prrafodelista"/>
        <w:numPr>
          <w:ilvl w:val="0"/>
          <w:numId w:val="7"/>
        </w:num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  <w:r w:rsidRPr="00553E2F">
        <w:rPr>
          <w:rFonts w:ascii="Comic Sans MS" w:hAnsi="Comic Sans MS"/>
          <w:b/>
          <w:u w:val="single"/>
        </w:rPr>
        <w:t>El  maestro</w:t>
      </w:r>
      <w:r w:rsidRPr="00553E2F">
        <w:rPr>
          <w:rFonts w:ascii="Comic Sans MS" w:hAnsi="Comic Sans MS"/>
        </w:rPr>
        <w:t xml:space="preserve"> llega siempre antes que los alumnos.</w:t>
      </w:r>
    </w:p>
    <w:p w:rsidR="00553E2F" w:rsidRDefault="00553E2F" w:rsidP="00553E2F">
      <w:pPr>
        <w:tabs>
          <w:tab w:val="left" w:pos="284"/>
        </w:tabs>
        <w:suppressAutoHyphens/>
        <w:spacing w:after="0" w:line="240" w:lineRule="auto"/>
        <w:ind w:right="1394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t xml:space="preserve">3º Subraya en rojo los </w:t>
      </w:r>
      <w:r w:rsidR="007B4697">
        <w:rPr>
          <w:rFonts w:ascii="Comic Sans MS" w:hAnsi="Comic Sans MS" w:cs="Arial"/>
          <w:b/>
          <w:color w:val="000000"/>
        </w:rPr>
        <w:t>adjetivos determinativos</w:t>
      </w:r>
      <w:r>
        <w:rPr>
          <w:rFonts w:ascii="Comic Sans MS" w:hAnsi="Comic Sans MS" w:cs="Arial"/>
          <w:b/>
          <w:color w:val="000000"/>
        </w:rPr>
        <w:t xml:space="preserve"> demostrativos y en azul los pronombres demostrativos.18/__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553E2F">
        <w:rPr>
          <w:rFonts w:ascii="Comic Sans MS" w:hAnsi="Comic Sans MS" w:cs="Arial"/>
          <w:color w:val="000000"/>
        </w:rPr>
        <w:t>Estos filetes son para aquellos de la mesa ocho.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553E2F">
        <w:rPr>
          <w:rFonts w:ascii="Comic Sans MS" w:hAnsi="Comic Sans MS" w:cs="Arial"/>
          <w:color w:val="000000"/>
        </w:rPr>
        <w:t>Este lo pones en ese plato y se lo das a aquel joven.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color w:val="000000"/>
        </w:rPr>
        <w:t>He traído esta</w:t>
      </w:r>
      <w:r w:rsidRPr="00553E2F">
        <w:rPr>
          <w:rFonts w:ascii="Comic Sans MS" w:hAnsi="Comic Sans MS" w:cs="Arial"/>
          <w:color w:val="000000"/>
        </w:rPr>
        <w:t xml:space="preserve"> nota de aquellos señores para estos.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553E2F">
        <w:rPr>
          <w:rFonts w:ascii="Comic Sans MS" w:hAnsi="Comic Sans MS" w:cs="Arial"/>
          <w:color w:val="000000"/>
        </w:rPr>
        <w:t>Eso lo escribes en ese cuaderno.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553E2F">
        <w:rPr>
          <w:rFonts w:ascii="Comic Sans MS" w:hAnsi="Comic Sans MS" w:cs="Arial"/>
          <w:color w:val="000000"/>
        </w:rPr>
        <w:t>Esta niña  tiene la letra más clara que aquella.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553E2F">
        <w:rPr>
          <w:rFonts w:ascii="Comic Sans MS" w:hAnsi="Comic Sans MS" w:cs="Arial"/>
          <w:color w:val="000000"/>
        </w:rPr>
        <w:t>Aquel  me  gusta más que  ese  coche.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553E2F">
        <w:rPr>
          <w:rFonts w:ascii="Comic Sans MS" w:hAnsi="Comic Sans MS" w:cs="Arial"/>
          <w:color w:val="000000"/>
        </w:rPr>
        <w:t>Esos   niños  juegan mejor al fútbol que  estos.</w:t>
      </w:r>
    </w:p>
    <w:p w:rsidR="00553E2F" w:rsidRDefault="00553E2F" w:rsidP="00553E2F">
      <w:pPr>
        <w:pStyle w:val="Prrafodelista"/>
        <w:numPr>
          <w:ilvl w:val="0"/>
          <w:numId w:val="9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553E2F">
        <w:rPr>
          <w:rFonts w:ascii="Comic Sans MS" w:hAnsi="Comic Sans MS" w:cs="Arial"/>
          <w:color w:val="000000"/>
        </w:rPr>
        <w:t>Dame  ese libro y pon sobre la mesa  éste.</w:t>
      </w:r>
    </w:p>
    <w:p w:rsidR="007B4697" w:rsidRDefault="007B4697" w:rsidP="007B4697">
      <w:pPr>
        <w:tabs>
          <w:tab w:val="left" w:pos="284"/>
        </w:tabs>
        <w:suppressAutoHyphens/>
        <w:spacing w:after="0" w:line="240" w:lineRule="auto"/>
        <w:ind w:right="1394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lastRenderedPageBreak/>
        <w:t>4º Rodea en rojo los adjetivos determinativos posesivos y en azul los pronombres posesivos.</w:t>
      </w:r>
      <w:r w:rsidR="00B30975">
        <w:rPr>
          <w:rFonts w:ascii="Comic Sans MS" w:hAnsi="Comic Sans MS" w:cs="Arial"/>
          <w:b/>
          <w:color w:val="000000"/>
        </w:rPr>
        <w:t xml:space="preserve"> 12</w:t>
      </w:r>
      <w:r>
        <w:rPr>
          <w:rFonts w:ascii="Comic Sans MS" w:hAnsi="Comic Sans MS" w:cs="Arial"/>
          <w:b/>
          <w:color w:val="000000"/>
        </w:rPr>
        <w:t>/__</w:t>
      </w:r>
    </w:p>
    <w:p w:rsidR="007B4697" w:rsidRDefault="007B4697" w:rsidP="007B4697">
      <w:pPr>
        <w:pStyle w:val="Prrafodelista"/>
        <w:numPr>
          <w:ilvl w:val="0"/>
          <w:numId w:val="11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7B4697">
        <w:rPr>
          <w:rFonts w:ascii="Comic Sans MS" w:hAnsi="Comic Sans MS" w:cs="Arial"/>
          <w:color w:val="000000"/>
        </w:rPr>
        <w:t>Mis sellos son más antiguos que los tuyos.</w:t>
      </w:r>
    </w:p>
    <w:p w:rsidR="007B4697" w:rsidRDefault="007B4697" w:rsidP="007B4697">
      <w:pPr>
        <w:pStyle w:val="Prrafodelista"/>
        <w:numPr>
          <w:ilvl w:val="0"/>
          <w:numId w:val="11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7B4697">
        <w:rPr>
          <w:rFonts w:ascii="Comic Sans MS" w:hAnsi="Comic Sans MS" w:cs="Arial"/>
          <w:color w:val="000000"/>
        </w:rPr>
        <w:t>Tu poema tiene la misma rima que el mío.</w:t>
      </w:r>
    </w:p>
    <w:p w:rsidR="007B4697" w:rsidRDefault="007B4697" w:rsidP="007B4697">
      <w:pPr>
        <w:pStyle w:val="Prrafodelista"/>
        <w:numPr>
          <w:ilvl w:val="0"/>
          <w:numId w:val="11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7B4697">
        <w:rPr>
          <w:rFonts w:ascii="Comic Sans MS" w:hAnsi="Comic Sans MS" w:cs="Arial"/>
          <w:color w:val="000000"/>
        </w:rPr>
        <w:t>Nuestro coche es parecido al vuestro, pero el mío es más pequeño.</w:t>
      </w:r>
    </w:p>
    <w:p w:rsidR="007B4697" w:rsidRDefault="007B4697" w:rsidP="007B4697">
      <w:pPr>
        <w:pStyle w:val="Prrafodelista"/>
        <w:numPr>
          <w:ilvl w:val="0"/>
          <w:numId w:val="11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7B4697">
        <w:rPr>
          <w:rFonts w:ascii="Comic Sans MS" w:hAnsi="Comic Sans MS" w:cs="Arial"/>
          <w:color w:val="000000"/>
        </w:rPr>
        <w:t>Trajo a su hijo a jugar con el nuestro.</w:t>
      </w:r>
    </w:p>
    <w:p w:rsidR="007B4697" w:rsidRDefault="007B4697" w:rsidP="007B4697">
      <w:pPr>
        <w:pStyle w:val="Prrafodelista"/>
        <w:numPr>
          <w:ilvl w:val="0"/>
          <w:numId w:val="11"/>
        </w:num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  <w:r w:rsidRPr="007B4697">
        <w:rPr>
          <w:rFonts w:ascii="Comic Sans MS" w:hAnsi="Comic Sans MS" w:cs="Arial"/>
          <w:color w:val="000000"/>
        </w:rPr>
        <w:t>Mis vecinos</w:t>
      </w:r>
      <w:r w:rsidR="00B30975">
        <w:rPr>
          <w:rFonts w:ascii="Comic Sans MS" w:hAnsi="Comic Sans MS" w:cs="Arial"/>
          <w:color w:val="000000"/>
        </w:rPr>
        <w:t xml:space="preserve"> y los tuyos </w:t>
      </w:r>
      <w:r w:rsidRPr="007B4697">
        <w:rPr>
          <w:rFonts w:ascii="Comic Sans MS" w:hAnsi="Comic Sans MS" w:cs="Arial"/>
          <w:color w:val="000000"/>
        </w:rPr>
        <w:t xml:space="preserve"> son más tranquilos que los vuestros.</w:t>
      </w:r>
    </w:p>
    <w:p w:rsidR="00C22822" w:rsidRDefault="00B30975" w:rsidP="00C22822">
      <w:pPr>
        <w:tabs>
          <w:tab w:val="left" w:pos="284"/>
        </w:tabs>
        <w:suppressAutoHyphens/>
        <w:spacing w:after="0" w:line="240" w:lineRule="auto"/>
        <w:ind w:right="16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C22822" w:rsidRPr="00C22822">
        <w:rPr>
          <w:rFonts w:ascii="Comic Sans MS" w:hAnsi="Comic Sans MS"/>
          <w:b/>
        </w:rPr>
        <w:t>º</w:t>
      </w:r>
      <w:r w:rsidR="00C22822">
        <w:rPr>
          <w:rFonts w:ascii="Comic Sans MS" w:hAnsi="Comic Sans MS"/>
          <w:b/>
        </w:rPr>
        <w:t>Rodea los adjetivos determinativos indefinidos en rojo y los pronombres indefinidos en azul que hay en estas oraciones.</w:t>
      </w:r>
      <w:r>
        <w:rPr>
          <w:rFonts w:ascii="Comic Sans MS" w:hAnsi="Comic Sans MS"/>
          <w:b/>
        </w:rPr>
        <w:t>15/__</w:t>
      </w:r>
    </w:p>
    <w:p w:rsidR="00C22822" w:rsidRDefault="00C22822" w:rsidP="00C22822">
      <w:pPr>
        <w:tabs>
          <w:tab w:val="left" w:pos="284"/>
        </w:tabs>
        <w:suppressAutoHyphens/>
        <w:spacing w:after="0" w:line="240" w:lineRule="auto"/>
        <w:ind w:right="169"/>
        <w:rPr>
          <w:rFonts w:ascii="Comic Sans MS" w:hAnsi="Comic Sans MS"/>
          <w:b/>
        </w:rPr>
      </w:pP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Algunos  niños juegan a la pelota, otros van de paseo.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Nadie vino a mi fiesta de cumpleaños.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Todo es posible, quizás alguien venga a mi fiesta.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Dame algo para beber.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No tengo nada en mis manos.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Algunas personas piensan mucho en sus problemas,  otras  no lo hacen.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 xml:space="preserve">Tengo cuatro hermanas y ninguna  es mayor que yo. 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Tienes muchos libros, préstame algunos.</w:t>
      </w:r>
    </w:p>
    <w:p w:rsid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>Cualquiera  puede  conseguir ser el mejor en algo.</w:t>
      </w:r>
    </w:p>
    <w:p w:rsidR="00C22822" w:rsidRPr="00C22822" w:rsidRDefault="00C22822" w:rsidP="00C22822">
      <w:pPr>
        <w:pStyle w:val="Prrafodelista"/>
        <w:numPr>
          <w:ilvl w:val="0"/>
          <w:numId w:val="13"/>
        </w:numPr>
        <w:tabs>
          <w:tab w:val="left" w:pos="720"/>
        </w:tabs>
        <w:ind w:right="169"/>
        <w:rPr>
          <w:rFonts w:ascii="Comic Sans MS" w:hAnsi="Comic Sans MS"/>
        </w:rPr>
      </w:pPr>
      <w:r w:rsidRPr="00C22822">
        <w:rPr>
          <w:rFonts w:ascii="Comic Sans MS" w:hAnsi="Comic Sans MS"/>
        </w:rPr>
        <w:t xml:space="preserve">Otro hubiera preferido no ir de vacaciones contigo. </w:t>
      </w:r>
    </w:p>
    <w:p w:rsidR="00C22822" w:rsidRPr="007B4697" w:rsidRDefault="00C22822" w:rsidP="007B4697">
      <w:p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</w:p>
    <w:p w:rsidR="007B4697" w:rsidRPr="007B4697" w:rsidRDefault="007B4697" w:rsidP="007B4697">
      <w:pPr>
        <w:tabs>
          <w:tab w:val="left" w:pos="720"/>
        </w:tabs>
        <w:ind w:right="1394"/>
        <w:rPr>
          <w:rFonts w:ascii="Comic Sans MS" w:hAnsi="Comic Sans MS" w:cs="Arial"/>
          <w:color w:val="000000"/>
        </w:rPr>
      </w:pPr>
    </w:p>
    <w:p w:rsidR="00553E2F" w:rsidRPr="00553E2F" w:rsidRDefault="00553E2F" w:rsidP="00553E2F">
      <w:pPr>
        <w:tabs>
          <w:tab w:val="left" w:pos="215"/>
          <w:tab w:val="center" w:pos="3759"/>
          <w:tab w:val="right" w:pos="8011"/>
        </w:tabs>
        <w:jc w:val="both"/>
        <w:rPr>
          <w:rFonts w:ascii="Comic Sans MS" w:hAnsi="Comic Sans MS"/>
          <w:b/>
        </w:rPr>
      </w:pPr>
    </w:p>
    <w:sectPr w:rsidR="00553E2F" w:rsidRPr="00553E2F" w:rsidSect="00040D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/>
      </w:rPr>
    </w:lvl>
  </w:abstractNum>
  <w:abstractNum w:abstractNumId="1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B"/>
    <w:multiLevelType w:val="multilevel"/>
    <w:tmpl w:val="0000000B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C"/>
    <w:multiLevelType w:val="multilevel"/>
    <w:tmpl w:val="0000000C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17"/>
    <w:multiLevelType w:val="multilevel"/>
    <w:tmpl w:val="00000017"/>
    <w:lvl w:ilvl="0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3DE6544F"/>
    <w:multiLevelType w:val="hybridMultilevel"/>
    <w:tmpl w:val="073C0808"/>
    <w:lvl w:ilvl="0" w:tplc="963057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75A6B"/>
    <w:multiLevelType w:val="hybridMultilevel"/>
    <w:tmpl w:val="F61C367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B40EF"/>
    <w:multiLevelType w:val="hybridMultilevel"/>
    <w:tmpl w:val="8938A922"/>
    <w:lvl w:ilvl="0" w:tplc="9F6C6B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AA1E13"/>
    <w:multiLevelType w:val="hybridMultilevel"/>
    <w:tmpl w:val="4EE4DD52"/>
    <w:lvl w:ilvl="0" w:tplc="A13C132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B6721"/>
    <w:multiLevelType w:val="hybridMultilevel"/>
    <w:tmpl w:val="04CE9D98"/>
    <w:lvl w:ilvl="0" w:tplc="5554EFF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4"/>
  </w:num>
  <w:num w:numId="7">
    <w:abstractNumId w:val="9"/>
  </w:num>
  <w:num w:numId="8">
    <w:abstractNumId w:val="5"/>
  </w:num>
  <w:num w:numId="9">
    <w:abstractNumId w:val="11"/>
  </w:num>
  <w:num w:numId="10">
    <w:abstractNumId w:val="6"/>
  </w:num>
  <w:num w:numId="11">
    <w:abstractNumId w:val="8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50E7"/>
    <w:rsid w:val="00040D03"/>
    <w:rsid w:val="00553E2F"/>
    <w:rsid w:val="007B4697"/>
    <w:rsid w:val="00AC50E7"/>
    <w:rsid w:val="00B30975"/>
    <w:rsid w:val="00C22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D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50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Packard Bell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Packard Bell Customer</dc:creator>
  <cp:keywords/>
  <dc:description/>
  <cp:lastModifiedBy>Valued Packard Bell Customer</cp:lastModifiedBy>
  <cp:revision>2</cp:revision>
  <dcterms:created xsi:type="dcterms:W3CDTF">2011-06-01T17:32:00Z</dcterms:created>
  <dcterms:modified xsi:type="dcterms:W3CDTF">2011-06-01T18:19:00Z</dcterms:modified>
</cp:coreProperties>
</file>